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919CC" w14:textId="77777777" w:rsidR="00D22F77" w:rsidRPr="00C50442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12BC257D" w:rsidR="00A17AD6" w:rsidRPr="00C50442" w:rsidRDefault="00792F74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  <w:r w:rsidRPr="00C50442">
        <w:rPr>
          <w:rFonts w:cs="Times New Roman"/>
          <w:b/>
          <w:bCs/>
          <w:sz w:val="20"/>
          <w:szCs w:val="20"/>
        </w:rPr>
        <w:t xml:space="preserve">ZAŁĄCZNIK nr </w:t>
      </w:r>
      <w:r w:rsidR="00AB75A3" w:rsidRPr="00C50442">
        <w:rPr>
          <w:rFonts w:cs="Times New Roman"/>
          <w:b/>
          <w:bCs/>
          <w:sz w:val="20"/>
          <w:szCs w:val="20"/>
        </w:rPr>
        <w:t>2 do Zapytania ofertowego nr</w:t>
      </w:r>
      <w:r w:rsidR="004E7A7C" w:rsidRPr="00C50442">
        <w:rPr>
          <w:rFonts w:cs="Times New Roman"/>
          <w:b/>
          <w:bCs/>
          <w:sz w:val="20"/>
          <w:szCs w:val="20"/>
        </w:rPr>
        <w:t xml:space="preserve"> </w:t>
      </w:r>
      <w:r w:rsidR="009A79A2">
        <w:rPr>
          <w:rFonts w:cs="Times New Roman"/>
          <w:b/>
          <w:sz w:val="20"/>
          <w:szCs w:val="20"/>
        </w:rPr>
        <w:t>1</w:t>
      </w:r>
      <w:r w:rsidR="00A27BB5">
        <w:rPr>
          <w:rFonts w:cs="Times New Roman"/>
          <w:b/>
          <w:sz w:val="20"/>
          <w:szCs w:val="20"/>
        </w:rPr>
        <w:t>6</w:t>
      </w:r>
      <w:r w:rsidR="009A79A2" w:rsidRPr="001C7359">
        <w:rPr>
          <w:rFonts w:cs="Times New Roman"/>
          <w:b/>
          <w:sz w:val="20"/>
          <w:szCs w:val="20"/>
        </w:rPr>
        <w:t>/</w:t>
      </w:r>
      <w:r w:rsidR="009A79A2">
        <w:rPr>
          <w:rFonts w:cs="Times New Roman"/>
          <w:b/>
          <w:sz w:val="20"/>
          <w:szCs w:val="20"/>
        </w:rPr>
        <w:t>DRON</w:t>
      </w:r>
      <w:bookmarkStart w:id="0" w:name="_GoBack"/>
      <w:bookmarkEnd w:id="0"/>
      <w:r w:rsidR="009A79A2">
        <w:rPr>
          <w:rFonts w:cs="Times New Roman"/>
          <w:b/>
          <w:sz w:val="20"/>
          <w:szCs w:val="20"/>
        </w:rPr>
        <w:t>/2026</w:t>
      </w:r>
    </w:p>
    <w:p w14:paraId="264919CE" w14:textId="77777777" w:rsidR="002D457C" w:rsidRPr="00C50442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50442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C50442">
        <w:rPr>
          <w:rFonts w:ascii="Times New Roman" w:hAnsi="Times New Roman" w:cs="Times New Roman"/>
          <w:sz w:val="20"/>
          <w:szCs w:val="20"/>
        </w:rPr>
        <w:tab/>
      </w:r>
      <w:r w:rsidRPr="00C50442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50442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264919D4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77777777" w:rsidR="00D07D3E" w:rsidRPr="00C50442" w:rsidRDefault="00D07D3E" w:rsidP="002D457C">
      <w:pPr>
        <w:pStyle w:val="Akapitzlist"/>
        <w:spacing w:before="120"/>
        <w:ind w:left="0" w:firstLine="15"/>
        <w:jc w:val="center"/>
        <w:rPr>
          <w:rFonts w:cs="Times New Roman"/>
          <w:i/>
          <w:iCs/>
          <w:sz w:val="20"/>
          <w:szCs w:val="20"/>
        </w:rPr>
      </w:pPr>
    </w:p>
    <w:p w14:paraId="264919D6" w14:textId="24D7A6E1" w:rsidR="00D94B04" w:rsidRPr="00C50442" w:rsidRDefault="008E5A0B" w:rsidP="002D457C">
      <w:pPr>
        <w:pStyle w:val="Akapitzlist"/>
        <w:spacing w:before="120"/>
        <w:ind w:left="0" w:firstLine="15"/>
        <w:jc w:val="center"/>
        <w:rPr>
          <w:rFonts w:cs="Times New Roman"/>
          <w:b/>
          <w:bCs/>
          <w:sz w:val="20"/>
          <w:szCs w:val="20"/>
        </w:rPr>
      </w:pPr>
      <w:r w:rsidRPr="00C50442">
        <w:rPr>
          <w:rFonts w:cs="Times New Roman"/>
          <w:b/>
          <w:bCs/>
          <w:sz w:val="20"/>
          <w:szCs w:val="20"/>
        </w:rPr>
        <w:t xml:space="preserve">WYKAZ </w:t>
      </w:r>
      <w:r w:rsidR="00F94E3D" w:rsidRPr="00C50442">
        <w:rPr>
          <w:rFonts w:cs="Times New Roman"/>
          <w:b/>
          <w:bCs/>
          <w:sz w:val="20"/>
          <w:szCs w:val="20"/>
        </w:rPr>
        <w:t>DOŚWIADCZENI</w:t>
      </w:r>
      <w:r w:rsidRPr="00C50442">
        <w:rPr>
          <w:rFonts w:cs="Times New Roman"/>
          <w:b/>
          <w:bCs/>
          <w:sz w:val="20"/>
          <w:szCs w:val="20"/>
        </w:rPr>
        <w:t>A</w:t>
      </w:r>
      <w:r w:rsidR="00F94E3D" w:rsidRPr="00C50442">
        <w:rPr>
          <w:rFonts w:cs="Times New Roman"/>
          <w:b/>
          <w:bCs/>
          <w:sz w:val="20"/>
          <w:szCs w:val="20"/>
        </w:rPr>
        <w:t xml:space="preserve"> </w:t>
      </w:r>
      <w:r w:rsidR="00C50442" w:rsidRPr="00C50442">
        <w:rPr>
          <w:rFonts w:cs="Times New Roman"/>
          <w:b/>
          <w:bCs/>
          <w:sz w:val="20"/>
          <w:szCs w:val="20"/>
        </w:rPr>
        <w:t>WYKONAWCY I TRENERÓW</w:t>
      </w:r>
    </w:p>
    <w:p w14:paraId="264919D7" w14:textId="77777777" w:rsidR="00F94E3D" w:rsidRPr="00C50442" w:rsidRDefault="00F94E3D" w:rsidP="002D457C">
      <w:pPr>
        <w:pStyle w:val="Akapitzlist"/>
        <w:spacing w:before="120"/>
        <w:ind w:left="0" w:firstLine="15"/>
        <w:jc w:val="center"/>
        <w:rPr>
          <w:rFonts w:cs="Times New Roman"/>
          <w:i/>
          <w:iCs/>
          <w:sz w:val="20"/>
          <w:szCs w:val="20"/>
        </w:rPr>
      </w:pPr>
    </w:p>
    <w:p w14:paraId="264919D9" w14:textId="77777777" w:rsidR="008E5A0B" w:rsidRPr="00C50442" w:rsidRDefault="008E5A0B" w:rsidP="004C20D2">
      <w:pPr>
        <w:jc w:val="both"/>
        <w:rPr>
          <w:rFonts w:cs="Times New Roman"/>
          <w:sz w:val="20"/>
          <w:szCs w:val="20"/>
        </w:rPr>
      </w:pPr>
    </w:p>
    <w:p w14:paraId="6EF862AD" w14:textId="77777777" w:rsidR="00C50442" w:rsidRPr="00C50442" w:rsidRDefault="00C50442" w:rsidP="00C50442">
      <w:pPr>
        <w:jc w:val="both"/>
        <w:rPr>
          <w:rFonts w:cs="Times New Roman"/>
          <w:b/>
          <w:sz w:val="20"/>
          <w:szCs w:val="20"/>
        </w:rPr>
      </w:pPr>
      <w:r w:rsidRPr="00C50442">
        <w:rPr>
          <w:rFonts w:cs="Times New Roman"/>
          <w:b/>
          <w:sz w:val="20"/>
          <w:szCs w:val="20"/>
        </w:rPr>
        <w:t>1. Wykaz doświadczenia szkoleniowego Wykonawcy:</w:t>
      </w:r>
    </w:p>
    <w:p w14:paraId="49EE7C8F" w14:textId="77777777" w:rsidR="00C50442" w:rsidRPr="00C50442" w:rsidRDefault="00C50442" w:rsidP="00C50442">
      <w:pPr>
        <w:jc w:val="both"/>
        <w:rPr>
          <w:rFonts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2126"/>
        <w:gridCol w:w="2410"/>
        <w:gridCol w:w="1539"/>
      </w:tblGrid>
      <w:tr w:rsidR="00C50442" w:rsidRPr="00C50442" w14:paraId="1C0E2239" w14:textId="77777777" w:rsidTr="00C50442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2D6193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Nazwa Zleceniodawcy (Podmiot na rzecz którego było przeprowadzone szkolenie)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052643" w14:textId="77777777" w:rsidR="00C50442" w:rsidRPr="00C50442" w:rsidRDefault="00C50442" w:rsidP="00540EF2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 xml:space="preserve">Nazwa/zakres szkolenia </w:t>
            </w:r>
          </w:p>
          <w:p w14:paraId="2D99945C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DD53DA" w14:textId="77777777" w:rsidR="00C50442" w:rsidRPr="00C50442" w:rsidRDefault="00C50442" w:rsidP="00540EF2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Data wykonania</w:t>
            </w:r>
          </w:p>
          <w:p w14:paraId="00E6C883" w14:textId="77777777" w:rsidR="00C50442" w:rsidRPr="00C50442" w:rsidRDefault="00C50442" w:rsidP="00540EF2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[od (dzień/miesiąc/ rok)</w:t>
            </w:r>
          </w:p>
          <w:p w14:paraId="30A6F5E0" w14:textId="74BF594B" w:rsidR="00C50442" w:rsidRPr="00C50442" w:rsidRDefault="00C50442" w:rsidP="00C50442">
            <w:pPr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–do (dzień/miesiąc/rok)]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335344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Liczba przeszkolonych osób</w:t>
            </w:r>
          </w:p>
        </w:tc>
      </w:tr>
      <w:tr w:rsidR="00C50442" w:rsidRPr="00C50442" w14:paraId="47EA2D79" w14:textId="77777777" w:rsidTr="00C50442">
        <w:tc>
          <w:tcPr>
            <w:tcW w:w="3114" w:type="dxa"/>
          </w:tcPr>
          <w:p w14:paraId="65439D9D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6E027B5E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043B9E2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13F134D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D46916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D02B1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5310D5E2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4D58E191" w14:textId="77777777" w:rsidTr="00C50442">
        <w:tc>
          <w:tcPr>
            <w:tcW w:w="3114" w:type="dxa"/>
          </w:tcPr>
          <w:p w14:paraId="7DDF43C9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9386523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038CD7F2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4D45058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F0EE3E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4F0AC33" w14:textId="77777777" w:rsidR="00C50442" w:rsidRPr="00C50442" w:rsidRDefault="00C50442" w:rsidP="00540EF2">
            <w:pPr>
              <w:tabs>
                <w:tab w:val="left" w:pos="1890"/>
              </w:tabs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14:paraId="700AD4C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6A90BABD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37ED8C2E" w14:textId="77777777" w:rsidTr="00C50442">
        <w:tc>
          <w:tcPr>
            <w:tcW w:w="3114" w:type="dxa"/>
          </w:tcPr>
          <w:p w14:paraId="65D249A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4F603434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38BF92F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28770DE4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5CA1B7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B4EB08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0DA96DF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1D084F34" w14:textId="77777777" w:rsidTr="00C50442">
        <w:tc>
          <w:tcPr>
            <w:tcW w:w="3114" w:type="dxa"/>
          </w:tcPr>
          <w:p w14:paraId="2F27918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C07F46B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8385BB3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2522D006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934288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6C38C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69CA9D7A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5365460A" w14:textId="77777777" w:rsidTr="00C50442">
        <w:tc>
          <w:tcPr>
            <w:tcW w:w="3114" w:type="dxa"/>
          </w:tcPr>
          <w:p w14:paraId="62D3375C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5BFFAA79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A3BCCEE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6331B2A8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9FBBF7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FA998A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6EE146C7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72349641" w14:textId="77777777" w:rsidTr="00C50442">
        <w:tc>
          <w:tcPr>
            <w:tcW w:w="3114" w:type="dxa"/>
          </w:tcPr>
          <w:p w14:paraId="6F3CD05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0B106F5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08D4EFB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81BA0E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F81D0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7E52FC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3442654A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14:paraId="66753BAA" w14:textId="77777777" w:rsidR="00C50442" w:rsidRPr="00C50442" w:rsidRDefault="00C50442" w:rsidP="00C50442">
      <w:pPr>
        <w:jc w:val="both"/>
        <w:rPr>
          <w:rFonts w:cs="Times New Roman"/>
          <w:sz w:val="20"/>
          <w:szCs w:val="20"/>
        </w:rPr>
      </w:pPr>
    </w:p>
    <w:p w14:paraId="3A7ED2EF" w14:textId="77777777" w:rsidR="00C50442" w:rsidRPr="00C50442" w:rsidRDefault="00C50442" w:rsidP="00C50442">
      <w:pPr>
        <w:jc w:val="both"/>
        <w:rPr>
          <w:rFonts w:cs="Times New Roman"/>
          <w:sz w:val="20"/>
          <w:szCs w:val="20"/>
        </w:rPr>
      </w:pPr>
    </w:p>
    <w:p w14:paraId="2E6EDD10" w14:textId="77777777" w:rsidR="00C50442" w:rsidRPr="00C50442" w:rsidRDefault="00C50442" w:rsidP="00C50442">
      <w:pPr>
        <w:ind w:left="360"/>
        <w:jc w:val="both"/>
        <w:rPr>
          <w:rFonts w:cs="Times New Roman"/>
          <w:b/>
          <w:sz w:val="20"/>
          <w:szCs w:val="20"/>
          <w:u w:val="single"/>
        </w:rPr>
      </w:pPr>
      <w:r w:rsidRPr="00C50442">
        <w:rPr>
          <w:rFonts w:cs="Times New Roman"/>
          <w:b/>
          <w:sz w:val="20"/>
          <w:szCs w:val="20"/>
        </w:rPr>
        <w:t xml:space="preserve">2. Wykaz doświadczenia zawodowego trenerów: </w:t>
      </w:r>
    </w:p>
    <w:p w14:paraId="6E23782A" w14:textId="77777777" w:rsidR="00C50442" w:rsidRPr="00C50442" w:rsidRDefault="00C50442" w:rsidP="00C50442">
      <w:pPr>
        <w:rPr>
          <w:rFonts w:cs="Times New Roman"/>
          <w:b/>
          <w:sz w:val="20"/>
          <w:szCs w:val="20"/>
          <w:u w:val="single"/>
        </w:rPr>
      </w:pPr>
    </w:p>
    <w:tbl>
      <w:tblPr>
        <w:tblW w:w="1055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9"/>
        <w:gridCol w:w="1984"/>
        <w:gridCol w:w="1701"/>
        <w:gridCol w:w="2126"/>
        <w:gridCol w:w="2126"/>
      </w:tblGrid>
      <w:tr w:rsidR="00C50442" w:rsidRPr="00C50442" w14:paraId="7C5550FA" w14:textId="77777777" w:rsidTr="004D7387">
        <w:trPr>
          <w:trHeight w:val="951"/>
        </w:trPr>
        <w:tc>
          <w:tcPr>
            <w:tcW w:w="2619" w:type="dxa"/>
            <w:shd w:val="clear" w:color="auto" w:fill="F2F2F2" w:themeFill="background1" w:themeFillShade="F2"/>
            <w:vAlign w:val="center"/>
          </w:tcPr>
          <w:p w14:paraId="61C5DCCA" w14:textId="77777777" w:rsidR="00C50442" w:rsidRPr="00C50442" w:rsidRDefault="00C50442" w:rsidP="00540EF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Imię i nazwisko trenera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EB42332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 xml:space="preserve">Nazwa /zakres szkolenia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FB731FE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Data wykonania</w:t>
            </w:r>
          </w:p>
          <w:p w14:paraId="1205CECB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[od (miesiąc/ rok)</w:t>
            </w:r>
          </w:p>
          <w:p w14:paraId="03DAFC58" w14:textId="77777777" w:rsidR="00C50442" w:rsidRPr="00C50442" w:rsidRDefault="00C50442" w:rsidP="00540EF2">
            <w:pPr>
              <w:pStyle w:val="Tematkomentarza"/>
              <w:jc w:val="center"/>
              <w:rPr>
                <w:rFonts w:cs="Times New Roman"/>
                <w:bCs w:val="0"/>
                <w:szCs w:val="20"/>
              </w:rPr>
            </w:pPr>
            <w:r w:rsidRPr="00C50442">
              <w:rPr>
                <w:rFonts w:cs="Times New Roman"/>
                <w:szCs w:val="20"/>
              </w:rPr>
              <w:t>–  do (miesiąc/rok)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30F7119" w14:textId="77777777" w:rsidR="00C50442" w:rsidRPr="00C50442" w:rsidRDefault="00C50442" w:rsidP="00540EF2">
            <w:pPr>
              <w:pStyle w:val="Tematkomentarza"/>
              <w:jc w:val="center"/>
              <w:rPr>
                <w:rFonts w:cs="Times New Roman"/>
                <w:szCs w:val="20"/>
              </w:rPr>
            </w:pPr>
            <w:r w:rsidRPr="00C50442">
              <w:rPr>
                <w:rFonts w:cs="Times New Roman"/>
                <w:szCs w:val="20"/>
              </w:rPr>
              <w:t>Liczba zrealizowanych godzin szkoleniowych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272773F" w14:textId="77777777" w:rsidR="00C50442" w:rsidRPr="00C50442" w:rsidRDefault="00C50442" w:rsidP="00540EF2">
            <w:pPr>
              <w:pStyle w:val="Tematkomentarza"/>
              <w:jc w:val="center"/>
              <w:rPr>
                <w:rFonts w:cs="Times New Roman"/>
                <w:szCs w:val="20"/>
              </w:rPr>
            </w:pPr>
            <w:r w:rsidRPr="00C50442">
              <w:rPr>
                <w:rFonts w:cs="Times New Roman"/>
                <w:szCs w:val="20"/>
              </w:rPr>
              <w:t xml:space="preserve">Nazwa podmiotów, na rzecz których usługi/ zadania zostały wykonane </w:t>
            </w:r>
          </w:p>
        </w:tc>
      </w:tr>
      <w:tr w:rsidR="00C50442" w:rsidRPr="00C50442" w14:paraId="7C30A1F4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70107449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49F54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52854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CF8CEC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75DFFF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491A1300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70C212EF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5D606B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48E3FA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5ED85D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D9F7360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48FE34A0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0857BAC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8A4F44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3B2F8A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9B976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0B1A5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18CF3CBB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5B35C0BB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2FA14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4ABE05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68732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E164E85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1467B92C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61598170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C785AC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5FE51D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E543E7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6AE1DC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14:paraId="6A379763" w14:textId="77777777" w:rsidR="00C50442" w:rsidRPr="00C50442" w:rsidRDefault="00C50442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71B798F6" w14:textId="77777777" w:rsidR="00C50442" w:rsidRDefault="00C50442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5D361789" w14:textId="77777777" w:rsidR="0024298A" w:rsidRDefault="0024298A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7F31D256" w14:textId="77777777" w:rsidR="0024298A" w:rsidRPr="00C50442" w:rsidRDefault="0024298A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2B741A11" w14:textId="77777777" w:rsidR="00C50442" w:rsidRPr="00C50442" w:rsidRDefault="00C50442" w:rsidP="00C50442">
      <w:pPr>
        <w:ind w:left="5956" w:firstLine="425"/>
        <w:jc w:val="both"/>
        <w:rPr>
          <w:rFonts w:cs="Times New Roman"/>
          <w:sz w:val="20"/>
          <w:szCs w:val="20"/>
        </w:rPr>
      </w:pPr>
      <w:r w:rsidRPr="00C50442">
        <w:rPr>
          <w:rFonts w:cs="Times New Roman"/>
          <w:sz w:val="20"/>
          <w:szCs w:val="20"/>
        </w:rPr>
        <w:t>………………………………………..</w:t>
      </w:r>
    </w:p>
    <w:p w14:paraId="2018CC07" w14:textId="77777777" w:rsidR="00C50442" w:rsidRPr="00C50442" w:rsidRDefault="00C50442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7257F7D0" w14:textId="77777777" w:rsidR="00C50442" w:rsidRPr="00C50442" w:rsidRDefault="00C50442" w:rsidP="00C50442">
      <w:pPr>
        <w:ind w:left="5247" w:firstLine="425"/>
        <w:jc w:val="both"/>
        <w:rPr>
          <w:rFonts w:cs="Times New Roman"/>
          <w:sz w:val="20"/>
          <w:szCs w:val="20"/>
        </w:rPr>
      </w:pPr>
      <w:r w:rsidRPr="00C50442">
        <w:rPr>
          <w:rFonts w:cs="Times New Roman"/>
          <w:sz w:val="20"/>
          <w:szCs w:val="20"/>
        </w:rPr>
        <w:t>(pieczęć i czytelny podpis Wykonawcy)</w:t>
      </w:r>
    </w:p>
    <w:p w14:paraId="1D53C578" w14:textId="77777777" w:rsidR="00C50442" w:rsidRPr="00C50442" w:rsidRDefault="00C50442" w:rsidP="004C20D2">
      <w:pPr>
        <w:jc w:val="both"/>
        <w:rPr>
          <w:rFonts w:cs="Times New Roman"/>
          <w:sz w:val="20"/>
          <w:szCs w:val="20"/>
        </w:rPr>
      </w:pPr>
    </w:p>
    <w:sectPr w:rsidR="00C50442" w:rsidRPr="00C50442" w:rsidSect="00504302">
      <w:headerReference w:type="default" r:id="rId8"/>
      <w:pgSz w:w="11906" w:h="16838"/>
      <w:pgMar w:top="28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25E71" w14:textId="77777777" w:rsidR="003C106E" w:rsidRDefault="003C106E">
      <w:r>
        <w:separator/>
      </w:r>
    </w:p>
  </w:endnote>
  <w:endnote w:type="continuationSeparator" w:id="0">
    <w:p w14:paraId="2E13B7E0" w14:textId="77777777" w:rsidR="003C106E" w:rsidRDefault="003C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Courier New"/>
    <w:charset w:val="00"/>
    <w:family w:val="auto"/>
    <w:pitch w:val="variable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1513C" w14:textId="77777777" w:rsidR="003C106E" w:rsidRDefault="003C106E">
      <w:r>
        <w:separator/>
      </w:r>
    </w:p>
  </w:footnote>
  <w:footnote w:type="continuationSeparator" w:id="0">
    <w:p w14:paraId="7183CBC6" w14:textId="77777777" w:rsidR="003C106E" w:rsidRDefault="003C1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91A42" w14:textId="26CC9B74" w:rsidR="001703F1" w:rsidRDefault="00E84CCD" w:rsidP="00A75041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12747481" wp14:editId="18A637A8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C6"/>
    <w:rsid w:val="00011433"/>
    <w:rsid w:val="000157A8"/>
    <w:rsid w:val="0002740F"/>
    <w:rsid w:val="00027606"/>
    <w:rsid w:val="00040562"/>
    <w:rsid w:val="00047DFF"/>
    <w:rsid w:val="00052439"/>
    <w:rsid w:val="0006325C"/>
    <w:rsid w:val="00067E21"/>
    <w:rsid w:val="00075C89"/>
    <w:rsid w:val="0008444F"/>
    <w:rsid w:val="000877B1"/>
    <w:rsid w:val="00093901"/>
    <w:rsid w:val="00094465"/>
    <w:rsid w:val="000A112A"/>
    <w:rsid w:val="000B03C4"/>
    <w:rsid w:val="000E4FC7"/>
    <w:rsid w:val="00135B5E"/>
    <w:rsid w:val="001703F1"/>
    <w:rsid w:val="001727C1"/>
    <w:rsid w:val="00177D9A"/>
    <w:rsid w:val="0018650C"/>
    <w:rsid w:val="001A0997"/>
    <w:rsid w:val="001A132C"/>
    <w:rsid w:val="001A2240"/>
    <w:rsid w:val="001B2D7B"/>
    <w:rsid w:val="001B70DC"/>
    <w:rsid w:val="001C0A4F"/>
    <w:rsid w:val="001D4F86"/>
    <w:rsid w:val="0022041A"/>
    <w:rsid w:val="00240D86"/>
    <w:rsid w:val="0024298A"/>
    <w:rsid w:val="00250426"/>
    <w:rsid w:val="00272E34"/>
    <w:rsid w:val="00275FD1"/>
    <w:rsid w:val="00277382"/>
    <w:rsid w:val="00287D9B"/>
    <w:rsid w:val="002901BB"/>
    <w:rsid w:val="00297FE8"/>
    <w:rsid w:val="002C2724"/>
    <w:rsid w:val="002D457C"/>
    <w:rsid w:val="002E015A"/>
    <w:rsid w:val="002E31BF"/>
    <w:rsid w:val="002E6BB0"/>
    <w:rsid w:val="00311108"/>
    <w:rsid w:val="00311592"/>
    <w:rsid w:val="0033202D"/>
    <w:rsid w:val="0033750A"/>
    <w:rsid w:val="00347B9B"/>
    <w:rsid w:val="00380C32"/>
    <w:rsid w:val="0038259A"/>
    <w:rsid w:val="0038263D"/>
    <w:rsid w:val="0039235D"/>
    <w:rsid w:val="003928DF"/>
    <w:rsid w:val="003B57F9"/>
    <w:rsid w:val="003C106E"/>
    <w:rsid w:val="003C2C72"/>
    <w:rsid w:val="003D05F8"/>
    <w:rsid w:val="003D3127"/>
    <w:rsid w:val="003D3BFD"/>
    <w:rsid w:val="003E0A71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59AB"/>
    <w:rsid w:val="004A05F8"/>
    <w:rsid w:val="004A2808"/>
    <w:rsid w:val="004C1A8A"/>
    <w:rsid w:val="004C20D2"/>
    <w:rsid w:val="004C3DEF"/>
    <w:rsid w:val="004D4EC2"/>
    <w:rsid w:val="004D7387"/>
    <w:rsid w:val="004E7A7C"/>
    <w:rsid w:val="004F49E7"/>
    <w:rsid w:val="00504302"/>
    <w:rsid w:val="00530D28"/>
    <w:rsid w:val="005320B1"/>
    <w:rsid w:val="005327F0"/>
    <w:rsid w:val="00540486"/>
    <w:rsid w:val="00544BAB"/>
    <w:rsid w:val="00573F07"/>
    <w:rsid w:val="005A2161"/>
    <w:rsid w:val="005B50B8"/>
    <w:rsid w:val="005C1E36"/>
    <w:rsid w:val="005D0C1A"/>
    <w:rsid w:val="005D36F4"/>
    <w:rsid w:val="005F78CA"/>
    <w:rsid w:val="006157CF"/>
    <w:rsid w:val="00617B32"/>
    <w:rsid w:val="00675A38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4263E"/>
    <w:rsid w:val="0074381C"/>
    <w:rsid w:val="007855AC"/>
    <w:rsid w:val="00792F74"/>
    <w:rsid w:val="007A0F6C"/>
    <w:rsid w:val="007D6AEC"/>
    <w:rsid w:val="007F3AD9"/>
    <w:rsid w:val="0080423C"/>
    <w:rsid w:val="008110A4"/>
    <w:rsid w:val="00812EA7"/>
    <w:rsid w:val="00831C60"/>
    <w:rsid w:val="00844519"/>
    <w:rsid w:val="0085595D"/>
    <w:rsid w:val="00864776"/>
    <w:rsid w:val="00876585"/>
    <w:rsid w:val="008A3EC7"/>
    <w:rsid w:val="008A4770"/>
    <w:rsid w:val="008B1D9A"/>
    <w:rsid w:val="008B562B"/>
    <w:rsid w:val="008B61CF"/>
    <w:rsid w:val="008E5A0B"/>
    <w:rsid w:val="00906303"/>
    <w:rsid w:val="009263D1"/>
    <w:rsid w:val="00927448"/>
    <w:rsid w:val="00934BF4"/>
    <w:rsid w:val="00963E90"/>
    <w:rsid w:val="009A525A"/>
    <w:rsid w:val="009A79A2"/>
    <w:rsid w:val="009B0394"/>
    <w:rsid w:val="009E1DC6"/>
    <w:rsid w:val="009E5C86"/>
    <w:rsid w:val="009E7F1C"/>
    <w:rsid w:val="009F1AB5"/>
    <w:rsid w:val="009F224C"/>
    <w:rsid w:val="00A17AD6"/>
    <w:rsid w:val="00A27BB5"/>
    <w:rsid w:val="00A32AFA"/>
    <w:rsid w:val="00A32DC1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637C5"/>
    <w:rsid w:val="00B85959"/>
    <w:rsid w:val="00BE3BD1"/>
    <w:rsid w:val="00BE7416"/>
    <w:rsid w:val="00BF5C2E"/>
    <w:rsid w:val="00C37A3A"/>
    <w:rsid w:val="00C422B0"/>
    <w:rsid w:val="00C50442"/>
    <w:rsid w:val="00C608E2"/>
    <w:rsid w:val="00C83B7A"/>
    <w:rsid w:val="00C84BAD"/>
    <w:rsid w:val="00CA016C"/>
    <w:rsid w:val="00CA12DC"/>
    <w:rsid w:val="00CA47B4"/>
    <w:rsid w:val="00CB7DD8"/>
    <w:rsid w:val="00CD2AEA"/>
    <w:rsid w:val="00CD62FA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84F81"/>
    <w:rsid w:val="00D94B04"/>
    <w:rsid w:val="00D9726D"/>
    <w:rsid w:val="00DA1593"/>
    <w:rsid w:val="00DD7748"/>
    <w:rsid w:val="00DE414F"/>
    <w:rsid w:val="00E6555A"/>
    <w:rsid w:val="00E7350F"/>
    <w:rsid w:val="00E74B30"/>
    <w:rsid w:val="00E763D4"/>
    <w:rsid w:val="00E84CCD"/>
    <w:rsid w:val="00EB17AA"/>
    <w:rsid w:val="00EC0AC4"/>
    <w:rsid w:val="00ED629E"/>
    <w:rsid w:val="00EE36B0"/>
    <w:rsid w:val="00EE68F0"/>
    <w:rsid w:val="00EF6780"/>
    <w:rsid w:val="00F137C0"/>
    <w:rsid w:val="00F159D9"/>
    <w:rsid w:val="00F22EE1"/>
    <w:rsid w:val="00F33B8F"/>
    <w:rsid w:val="00F5014F"/>
    <w:rsid w:val="00F94E3D"/>
    <w:rsid w:val="00FA55DE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  <w15:docId w15:val="{38228DF7-61D3-4E9B-BE20-B854B9F3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761C2-E172-49A0-8515-F7D6C5FC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Wlasciciel</cp:lastModifiedBy>
  <cp:revision>9</cp:revision>
  <cp:lastPrinted>2019-02-05T12:53:00Z</cp:lastPrinted>
  <dcterms:created xsi:type="dcterms:W3CDTF">2025-05-23T17:18:00Z</dcterms:created>
  <dcterms:modified xsi:type="dcterms:W3CDTF">2026-03-19T17:27:00Z</dcterms:modified>
</cp:coreProperties>
</file>